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jpg" ContentType="image/jpg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0"/>
        <w:ind w:left="100"/>
      </w:pPr>
      <w:r>
        <w:pict>
          <v:shape type="#_x0000_t75" style="width:540pt;height:46.44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Calibri" w:hAnsi="Calibri" w:eastAsia="Calibri" w:ascii="Calibri"/>
          <w:sz w:val="48"/>
          <w:szCs w:val="48"/>
        </w:rPr>
        <w:jc w:val="left"/>
        <w:spacing w:lineRule="exact" w:line="540"/>
        <w:ind w:left="141"/>
      </w:pPr>
      <w:r>
        <w:rPr>
          <w:rFonts w:cs="Calibri" w:hAnsi="Calibri" w:eastAsia="Calibri" w:ascii="Calibri"/>
          <w:b/>
          <w:spacing w:val="0"/>
          <w:w w:val="100"/>
          <w:position w:val="1"/>
          <w:sz w:val="48"/>
          <w:szCs w:val="48"/>
        </w:rPr>
        <w:t>G</w:t>
      </w:r>
      <w:r>
        <w:rPr>
          <w:rFonts w:cs="Calibri" w:hAnsi="Calibri" w:eastAsia="Calibri" w:ascii="Calibri"/>
          <w:b/>
          <w:spacing w:val="-11"/>
          <w:w w:val="100"/>
          <w:position w:val="1"/>
          <w:sz w:val="48"/>
          <w:szCs w:val="48"/>
        </w:rPr>
        <w:t>r</w:t>
      </w:r>
      <w:r>
        <w:rPr>
          <w:rFonts w:cs="Calibri" w:hAnsi="Calibri" w:eastAsia="Calibri" w:ascii="Calibri"/>
          <w:b/>
          <w:spacing w:val="0"/>
          <w:w w:val="100"/>
          <w:position w:val="1"/>
          <w:sz w:val="48"/>
          <w:szCs w:val="48"/>
        </w:rPr>
        <w:t>ad</w:t>
      </w:r>
      <w:r>
        <w:rPr>
          <w:rFonts w:cs="Calibri" w:hAnsi="Calibri" w:eastAsia="Calibri" w:ascii="Calibri"/>
          <w:b/>
          <w:spacing w:val="-1"/>
          <w:w w:val="100"/>
          <w:position w:val="1"/>
          <w:sz w:val="48"/>
          <w:szCs w:val="48"/>
        </w:rPr>
        <w:t>u</w:t>
      </w:r>
      <w:r>
        <w:rPr>
          <w:rFonts w:cs="Calibri" w:hAnsi="Calibri" w:eastAsia="Calibri" w:ascii="Calibri"/>
          <w:b/>
          <w:spacing w:val="-4"/>
          <w:w w:val="100"/>
          <w:position w:val="1"/>
          <w:sz w:val="48"/>
          <w:szCs w:val="48"/>
        </w:rPr>
        <w:t>a</w:t>
      </w:r>
      <w:r>
        <w:rPr>
          <w:rFonts w:cs="Calibri" w:hAnsi="Calibri" w:eastAsia="Calibri" w:ascii="Calibri"/>
          <w:b/>
          <w:spacing w:val="-6"/>
          <w:w w:val="100"/>
          <w:position w:val="1"/>
          <w:sz w:val="48"/>
          <w:szCs w:val="48"/>
        </w:rPr>
        <w:t>t</w:t>
      </w:r>
      <w:r>
        <w:rPr>
          <w:rFonts w:cs="Calibri" w:hAnsi="Calibri" w:eastAsia="Calibri" w:ascii="Calibri"/>
          <w:b/>
          <w:spacing w:val="0"/>
          <w:w w:val="100"/>
          <w:position w:val="1"/>
          <w:sz w:val="48"/>
          <w:szCs w:val="48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"/>
          <w:sz w:val="48"/>
          <w:szCs w:val="48"/>
        </w:rPr>
        <w:t> </w:t>
      </w:r>
      <w:r>
        <w:rPr>
          <w:rFonts w:cs="Calibri" w:hAnsi="Calibri" w:eastAsia="Calibri" w:ascii="Calibri"/>
          <w:b/>
          <w:spacing w:val="-6"/>
          <w:w w:val="100"/>
          <w:position w:val="1"/>
          <w:sz w:val="48"/>
          <w:szCs w:val="48"/>
        </w:rPr>
        <w:t>R</w:t>
      </w:r>
      <w:r>
        <w:rPr>
          <w:rFonts w:cs="Calibri" w:hAnsi="Calibri" w:eastAsia="Calibri" w:ascii="Calibri"/>
          <w:b/>
          <w:spacing w:val="0"/>
          <w:w w:val="100"/>
          <w:position w:val="1"/>
          <w:sz w:val="48"/>
          <w:szCs w:val="48"/>
        </w:rPr>
        <w:t>esu</w:t>
      </w:r>
      <w:r>
        <w:rPr>
          <w:rFonts w:cs="Calibri" w:hAnsi="Calibri" w:eastAsia="Calibri" w:ascii="Calibri"/>
          <w:b/>
          <w:spacing w:val="1"/>
          <w:w w:val="100"/>
          <w:position w:val="1"/>
          <w:sz w:val="48"/>
          <w:szCs w:val="48"/>
        </w:rPr>
        <w:t>m</w:t>
      </w:r>
      <w:r>
        <w:rPr>
          <w:rFonts w:cs="Calibri" w:hAnsi="Calibri" w:eastAsia="Calibri" w:ascii="Calibri"/>
          <w:b/>
          <w:spacing w:val="0"/>
          <w:w w:val="100"/>
          <w:position w:val="1"/>
          <w:sz w:val="48"/>
          <w:szCs w:val="48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"/>
          <w:sz w:val="48"/>
          <w:szCs w:val="48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"/>
          <w:sz w:val="48"/>
          <w:szCs w:val="48"/>
        </w:rPr>
        <w:t>and</w:t>
      </w:r>
      <w:r>
        <w:rPr>
          <w:rFonts w:cs="Calibri" w:hAnsi="Calibri" w:eastAsia="Calibri" w:ascii="Calibri"/>
          <w:b/>
          <w:spacing w:val="-1"/>
          <w:w w:val="100"/>
          <w:position w:val="1"/>
          <w:sz w:val="48"/>
          <w:szCs w:val="48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"/>
          <w:sz w:val="48"/>
          <w:szCs w:val="48"/>
        </w:rPr>
        <w:t>Curricu</w:t>
      </w:r>
      <w:r>
        <w:rPr>
          <w:rFonts w:cs="Calibri" w:hAnsi="Calibri" w:eastAsia="Calibri" w:ascii="Calibri"/>
          <w:b/>
          <w:spacing w:val="-1"/>
          <w:w w:val="100"/>
          <w:position w:val="1"/>
          <w:sz w:val="48"/>
          <w:szCs w:val="48"/>
        </w:rPr>
        <w:t>l</w:t>
      </w:r>
      <w:r>
        <w:rPr>
          <w:rFonts w:cs="Calibri" w:hAnsi="Calibri" w:eastAsia="Calibri" w:ascii="Calibri"/>
          <w:b/>
          <w:spacing w:val="0"/>
          <w:w w:val="100"/>
          <w:position w:val="1"/>
          <w:sz w:val="48"/>
          <w:szCs w:val="48"/>
        </w:rPr>
        <w:t>um</w:t>
      </w:r>
      <w:r>
        <w:rPr>
          <w:rFonts w:cs="Calibri" w:hAnsi="Calibri" w:eastAsia="Calibri" w:ascii="Calibri"/>
          <w:b/>
          <w:spacing w:val="1"/>
          <w:w w:val="100"/>
          <w:position w:val="1"/>
          <w:sz w:val="48"/>
          <w:szCs w:val="48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"/>
          <w:sz w:val="48"/>
          <w:szCs w:val="48"/>
        </w:rPr>
        <w:t>Vi</w:t>
      </w:r>
      <w:r>
        <w:rPr>
          <w:rFonts w:cs="Calibri" w:hAnsi="Calibri" w:eastAsia="Calibri" w:ascii="Calibri"/>
          <w:b/>
          <w:spacing w:val="-7"/>
          <w:w w:val="100"/>
          <w:position w:val="1"/>
          <w:sz w:val="48"/>
          <w:szCs w:val="48"/>
        </w:rPr>
        <w:t>t</w:t>
      </w:r>
      <w:r>
        <w:rPr>
          <w:rFonts w:cs="Calibri" w:hAnsi="Calibri" w:eastAsia="Calibri" w:ascii="Calibri"/>
          <w:b/>
          <w:spacing w:val="0"/>
          <w:w w:val="100"/>
          <w:position w:val="1"/>
          <w:sz w:val="48"/>
          <w:szCs w:val="48"/>
        </w:rPr>
        <w:t>ae</w:t>
      </w:r>
      <w:r>
        <w:rPr>
          <w:rFonts w:cs="Calibri" w:hAnsi="Calibri" w:eastAsia="Calibri" w:ascii="Calibri"/>
          <w:b/>
          <w:spacing w:val="0"/>
          <w:w w:val="100"/>
          <w:position w:val="1"/>
          <w:sz w:val="48"/>
          <w:szCs w:val="48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"/>
          <w:sz w:val="48"/>
          <w:szCs w:val="48"/>
        </w:rPr>
        <w:t>G</w:t>
      </w:r>
      <w:r>
        <w:rPr>
          <w:rFonts w:cs="Calibri" w:hAnsi="Calibri" w:eastAsia="Calibri" w:ascii="Calibri"/>
          <w:b/>
          <w:spacing w:val="-2"/>
          <w:w w:val="100"/>
          <w:position w:val="1"/>
          <w:sz w:val="48"/>
          <w:szCs w:val="48"/>
        </w:rPr>
        <w:t>u</w:t>
      </w:r>
      <w:r>
        <w:rPr>
          <w:rFonts w:cs="Calibri" w:hAnsi="Calibri" w:eastAsia="Calibri" w:ascii="Calibri"/>
          <w:b/>
          <w:spacing w:val="1"/>
          <w:w w:val="100"/>
          <w:position w:val="1"/>
          <w:sz w:val="48"/>
          <w:szCs w:val="48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1"/>
          <w:sz w:val="48"/>
          <w:szCs w:val="48"/>
        </w:rPr>
        <w:t>de</w:t>
      </w:r>
      <w:r>
        <w:rPr>
          <w:rFonts w:cs="Calibri" w:hAnsi="Calibri" w:eastAsia="Calibri" w:ascii="Calibri"/>
          <w:spacing w:val="0"/>
          <w:w w:val="100"/>
          <w:position w:val="0"/>
          <w:sz w:val="48"/>
          <w:szCs w:val="48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4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HAT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E?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4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ark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500" w:val="left"/>
        </w:tabs>
        <w:jc w:val="left"/>
        <w:spacing w:before="4" w:lineRule="exact" w:line="240"/>
        <w:ind w:left="501" w:right="405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ighlig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skills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each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ich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" w:lineRule="exact" w:line="240"/>
        <w:ind w:left="141" w:right="421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write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9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ly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ighlig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ting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alificatio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4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HAT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ICU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(CV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)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?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4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care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14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CV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ically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gth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before="1"/>
        <w:ind w:left="466" w:right="879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CV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from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4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CV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acco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41" w:right="369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lty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ack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CV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1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4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GET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CV: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41"/>
      </w:pPr>
      <w:r>
        <w:rPr>
          <w:rFonts w:cs="Symbol" w:hAnsi="Symbol" w:eastAsia="Symbol" w:ascii="Symbol"/>
          <w:spacing w:val="1"/>
          <w:w w:val="100"/>
          <w:sz w:val="20"/>
          <w:szCs w:val="20"/>
        </w:rPr>
      </w: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atio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/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tio</w:t>
      </w:r>
      <w:r>
        <w:rPr>
          <w:rFonts w:cs="Calibri" w:hAnsi="Calibri" w:eastAsia="Calibri" w:ascii="Calibri"/>
          <w:spacing w:val="3"/>
          <w:w w:val="99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,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etc.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141"/>
      </w:pPr>
      <w:r>
        <w:rPr>
          <w:rFonts w:cs="Symbol" w:hAnsi="Symbol" w:eastAsia="Symbol" w:ascii="Symbol"/>
          <w:spacing w:val="1"/>
          <w:w w:val="100"/>
          <w:sz w:val="20"/>
          <w:szCs w:val="20"/>
        </w:rPr>
      </w: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skil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ignific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41"/>
      </w:pPr>
      <w:r>
        <w:rPr>
          <w:rFonts w:cs="Symbol" w:hAnsi="Symbol" w:eastAsia="Symbol" w:ascii="Symbol"/>
          <w:spacing w:val="1"/>
          <w:w w:val="100"/>
          <w:sz w:val="20"/>
          <w:szCs w:val="20"/>
        </w:rPr>
      </w: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ft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CV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low)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41" w:right="148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t.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import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mind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ich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g.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ity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aming,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ation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cation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ally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ctly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ich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41"/>
      </w:pPr>
      <w:r>
        <w:rPr>
          <w:rFonts w:cs="Calibri" w:hAnsi="Calibri" w:eastAsia="Calibri" w:ascii="Calibri"/>
          <w:b/>
          <w:sz w:val="24"/>
          <w:szCs w:val="24"/>
        </w:rPr>
      </w:r>
      <w:r>
        <w:rPr>
          <w:rFonts w:cs="Calibri" w:hAnsi="Calibri" w:eastAsia="Calibri" w:ascii="Calibri"/>
          <w:b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b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-1"/>
          <w:sz w:val="24"/>
          <w:szCs w:val="24"/>
          <w:u w:val="single" w:color="000000"/>
        </w:rPr>
        <w:t>R</w:t>
      </w:r>
      <w:r>
        <w:rPr>
          <w:rFonts w:cs="Calibri" w:hAnsi="Calibri" w:eastAsia="Calibri" w:ascii="Calibri"/>
          <w:b/>
          <w:spacing w:val="-1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sz w:val="24"/>
          <w:szCs w:val="24"/>
          <w:u w:val="single" w:color="000000"/>
        </w:rPr>
        <w:t>ES</w:t>
      </w:r>
      <w:r>
        <w:rPr>
          <w:rFonts w:cs="Calibri" w:hAnsi="Calibri" w:eastAsia="Calibri" w:ascii="Calibri"/>
          <w:b/>
          <w:spacing w:val="-1"/>
          <w:sz w:val="24"/>
          <w:szCs w:val="24"/>
          <w:u w:val="single" w:color="000000"/>
        </w:rPr>
        <w:t>U</w:t>
      </w:r>
      <w:r>
        <w:rPr>
          <w:rFonts w:cs="Calibri" w:hAnsi="Calibri" w:eastAsia="Calibri" w:ascii="Calibri"/>
          <w:b/>
          <w:spacing w:val="-1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-1"/>
          <w:sz w:val="24"/>
          <w:szCs w:val="24"/>
          <w:u w:val="single" w:color="000000"/>
        </w:rPr>
        <w:t>M</w:t>
      </w:r>
      <w:r>
        <w:rPr>
          <w:rFonts w:cs="Calibri" w:hAnsi="Calibri" w:eastAsia="Calibri" w:ascii="Calibri"/>
          <w:b/>
          <w:spacing w:val="-1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sz w:val="24"/>
          <w:szCs w:val="24"/>
          <w:u w:val="single" w:color="000000"/>
        </w:rPr>
        <w:t>E</w:t>
      </w:r>
      <w:r>
        <w:rPr>
          <w:rFonts w:cs="Calibri" w:hAnsi="Calibri" w:eastAsia="Calibri" w:ascii="Calibri"/>
          <w:b/>
          <w:spacing w:val="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b/>
          <w:spacing w:val="1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b/>
          <w:spacing w:val="1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sz w:val="24"/>
          <w:szCs w:val="24"/>
          <w:u w:val="single" w:color="000000"/>
        </w:rPr>
        <w:t>A</w:t>
      </w:r>
      <w:r>
        <w:rPr>
          <w:rFonts w:cs="Calibri" w:hAnsi="Calibri" w:eastAsia="Calibri" w:ascii="Calibri"/>
          <w:b/>
          <w:spacing w:val="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1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b/>
          <w:spacing w:val="1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sz w:val="24"/>
          <w:szCs w:val="24"/>
          <w:u w:val="single" w:color="000000"/>
        </w:rPr>
        <w:t>ND</w:t>
      </w:r>
      <w:r>
        <w:rPr>
          <w:rFonts w:cs="Calibri" w:hAnsi="Calibri" w:eastAsia="Calibri" w:ascii="Calibri"/>
          <w:b/>
          <w:spacing w:val="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b/>
          <w:spacing w:val="1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b/>
          <w:spacing w:val="1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sz w:val="24"/>
          <w:szCs w:val="24"/>
          <w:u w:val="single" w:color="000000"/>
        </w:rPr>
        <w:t>CV</w:t>
      </w:r>
      <w:r>
        <w:rPr>
          <w:rFonts w:cs="Calibri" w:hAnsi="Calibri" w:eastAsia="Calibri" w:ascii="Calibri"/>
          <w:b/>
          <w:spacing w:val="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b/>
          <w:spacing w:val="1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b/>
          <w:spacing w:val="1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sz w:val="24"/>
          <w:szCs w:val="24"/>
          <w:u w:val="single" w:color="000000"/>
        </w:rPr>
        <w:t>SEC</w:t>
      </w:r>
      <w:r>
        <w:rPr>
          <w:rFonts w:cs="Calibri" w:hAnsi="Calibri" w:eastAsia="Calibri" w:ascii="Calibri"/>
          <w:b/>
          <w:spacing w:val="-1"/>
          <w:sz w:val="24"/>
          <w:szCs w:val="24"/>
          <w:u w:val="single" w:color="000000"/>
        </w:rPr>
        <w:t>T</w:t>
      </w:r>
      <w:r>
        <w:rPr>
          <w:rFonts w:cs="Calibri" w:hAnsi="Calibri" w:eastAsia="Calibri" w:ascii="Calibri"/>
          <w:b/>
          <w:spacing w:val="-1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sz w:val="24"/>
          <w:szCs w:val="24"/>
          <w:u w:val="single" w:color="000000"/>
        </w:rPr>
        <w:t>I</w:t>
      </w:r>
      <w:r>
        <w:rPr>
          <w:rFonts w:cs="Calibri" w:hAnsi="Calibri" w:eastAsia="Calibri" w:ascii="Calibri"/>
          <w:b/>
          <w:spacing w:val="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-1"/>
          <w:sz w:val="24"/>
          <w:szCs w:val="24"/>
          <w:u w:val="single" w:color="000000"/>
        </w:rPr>
        <w:t>O</w:t>
      </w:r>
      <w:r>
        <w:rPr>
          <w:rFonts w:cs="Calibri" w:hAnsi="Calibri" w:eastAsia="Calibri" w:ascii="Calibri"/>
          <w:b/>
          <w:spacing w:val="-1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sz w:val="24"/>
          <w:szCs w:val="24"/>
          <w:u w:val="single" w:color="000000"/>
        </w:rPr>
        <w:t>NS</w:t>
      </w:r>
      <w:r>
        <w:rPr>
          <w:rFonts w:cs="Calibri" w:hAnsi="Calibri" w:eastAsia="Calibri" w:ascii="Calibri"/>
          <w:b/>
          <w:spacing w:val="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1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b/>
          <w:spacing w:val="1"/>
          <w:sz w:val="24"/>
          <w:szCs w:val="24"/>
        </w:rPr>
      </w:r>
      <w:r>
        <w:rPr>
          <w:rFonts w:cs="Calibri" w:hAnsi="Calibri" w:eastAsia="Calibri" w:ascii="Calibri"/>
          <w:spacing w:val="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4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low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t.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41"/>
      </w:pPr>
      <w:r>
        <w:pict>
          <v:group style="position:absolute;margin-left:38.04pt;margin-top:23.1498pt;width:527.282pt;height:0pt;mso-position-horizontal-relative:page;mso-position-vertical-relative:paragraph;z-index:-615" coordorigin="761,463" coordsize="10546,0">
            <v:shape style="position:absolute;left:761;top:463;width:10546;height:0" coordorigin="761,463" coordsize="10546,0" path="m761,463l11306,463e" filled="f" stroked="t" strokeweight="0.904493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CV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41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INF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41"/>
      </w:pPr>
      <w:r>
        <w:pict>
          <v:group style="position:absolute;margin-left:38.04pt;margin-top:23.2917pt;width:527.282pt;height:0pt;mso-position-horizontal-relative:page;mso-position-vertical-relative:paragraph;z-index:-614" coordorigin="761,466" coordsize="10546,0">
            <v:shape style="position:absolute;left:761;top:466;width:10546;height:0" coordorigin="761,466" coordsize="10546,0" path="m761,466l11306,466e" filled="f" stroked="t" strokeweight="0.64677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/or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41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UALIF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NS: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4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ly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ighlig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41"/>
      </w:pPr>
      <w:r>
        <w:pict>
          <v:group style="position:absolute;margin-left:38.04pt;margin-top:23.3987pt;width:527.282pt;height:0pt;mso-position-horizontal-relative:page;mso-position-vertical-relative:paragraph;z-index:-613" coordorigin="761,468" coordsize="10546,0">
            <v:shape style="position:absolute;left:761;top:468;width:10546;height:0" coordorigin="761,468" coordsize="10546,0" path="m761,468l11306,468e" filled="f" stroked="t" strokeweight="0.64677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ly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41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EDUC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4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igher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cation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tly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ological</w:t>
      </w:r>
      <w:r>
        <w:rPr>
          <w:rFonts w:cs="Calibri" w:hAnsi="Calibri" w:eastAsia="Calibri" w:ascii="Calibri"/>
          <w:spacing w:val="-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4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t).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city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1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41" w:right="404"/>
      </w:pPr>
      <w:r>
        <w:pict>
          <v:group style="position:absolute;margin-left:38.04pt;margin-top:35.6387pt;width:527.282pt;height:0pt;mso-position-horizontal-relative:page;mso-position-vertical-relative:paragraph;z-index:-612" coordorigin="761,713" coordsize="10546,0">
            <v:shape style="position:absolute;left:761;top:713;width:10546;height:0" coordorigin="761,713" coordsize="10546,0" path="m761,713l11306,713e" filled="f" stroked="t" strokeweight="0.646777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ation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GPA.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titl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4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HESIS/DIS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4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41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compl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9"/>
        <w:ind w:left="100"/>
        <w:sectPr>
          <w:pgNumType w:start="1"/>
          <w:pgMar w:footer="182" w:header="0" w:top="620" w:bottom="0" w:left="620" w:right="620"/>
          <w:footerReference w:type="default" r:id="rId4"/>
          <w:pgSz w:w="12240" w:h="15840"/>
        </w:sectPr>
      </w:pPr>
      <w:r>
        <w:pict>
          <v:shape type="#_x0000_t75" style="width:540pt;height:40.44pt">
            <v:imagedata o:title="" r:id="rId6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37"/>
        <w:ind w:left="118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EXPERIENC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1"/>
        <w:ind w:left="118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r)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title,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8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t.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Then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crea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skil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rb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+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Deta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+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118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ind w:left="118" w:right="297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format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rb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g.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4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t)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kill</w:t>
      </w:r>
      <w:r>
        <w:rPr>
          <w:rFonts w:cs="Calibri" w:hAnsi="Calibri" w:eastAsia="Calibri" w:ascii="Calibri"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(e.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“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”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“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”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etc.)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sum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arize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cco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orts.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8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xa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k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sta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t:</w:t>
      </w:r>
      <w:r>
        <w:rPr>
          <w:rFonts w:cs="Calibri" w:hAnsi="Calibri" w:eastAsia="Calibri" w:ascii="Calibri"/>
          <w:b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6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11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ak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t: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“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iag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tic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”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1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t: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“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orated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15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ffic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tly</w:t>
      </w:r>
      <w:r>
        <w:rPr>
          <w:rFonts w:cs="Calibri" w:hAnsi="Calibri" w:eastAsia="Calibri" w:ascii="Calibri"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iag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tic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GMP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t”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8" w:right="281"/>
      </w:pPr>
      <w:r>
        <w:pict>
          <v:group style="position:absolute;margin-left:38.88pt;margin-top:59.989pt;width:527.282pt;height:0pt;mso-position-horizontal-relative:page;mso-position-vertical-relative:paragraph;z-index:-611" coordorigin="778,1200" coordsize="10546,0">
            <v:shape style="position:absolute;left:778;top:1200;width:10546;height:0" coordorigin="778,1200" coordsize="10546,0" path="m778,1200l11323,1200e" filled="f" stroked="t" strokeweight="0.646777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such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“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I”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su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olog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cal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t).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exp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ighlig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such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“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”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“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arch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1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”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“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ip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”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etc.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1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CH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/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ESE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CH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1"/>
        <w:ind w:left="118" w:right="523"/>
      </w:pPr>
      <w:r>
        <w:pict>
          <v:group style="position:absolute;margin-left:38.88pt;margin-top:49.8087pt;width:527.282pt;height:0pt;mso-position-horizontal-relative:page;mso-position-vertical-relative:paragraph;z-index:-610" coordorigin="778,996" coordsize="10546,0">
            <v:shape style="position:absolute;left:778;top:996;width:10546;height:0" coordorigin="778,996" coordsize="10546,0" path="m778,996l11323,996e" filled="f" stroked="t" strokeweight="0.64677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ation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such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ity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criptio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arch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titl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/t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lty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ting,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cription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4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ation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18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SKI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4" w:lineRule="exact" w:line="240"/>
        <w:ind w:left="118" w:right="824"/>
      </w:pPr>
      <w:r>
        <w:pict>
          <v:group style="position:absolute;margin-left:38.88pt;margin-top:37.5628pt;width:527.282pt;height:0pt;mso-position-horizontal-relative:page;mso-position-vertical-relative:paragraph;z-index:-609" coordorigin="778,751" coordsize="10546,0">
            <v:shape style="position:absolute;left:778;top:751;width:10546;height:0" coordorigin="778,751" coordsize="10546,0" path="m778,751l11323,751e" filled="f" stroked="t" strokeweight="0.904493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gible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such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tech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ical,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ry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skill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fici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“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ft”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ch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ication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skil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18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NS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SEN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NS: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1"/>
        <w:ind w:left="118" w:right="77"/>
      </w:pPr>
      <w:r>
        <w:pict>
          <v:group style="position:absolute;margin-left:38.88pt;margin-top:62.0687pt;width:527.282pt;height:0pt;mso-position-horizontal-relative:page;mso-position-vertical-relative:paragraph;z-index:-608" coordorigin="778,1241" coordsize="10546,0">
            <v:shape style="position:absolute;left:778;top:1241;width:10546;height:0" coordorigin="778,1241" coordsize="10546,0" path="m778,1241l11323,1241e" filled="f" stroked="t" strokeweight="0.64677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rks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7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titl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lace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ilar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liogra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6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6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7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18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FES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NS: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4" w:lineRule="exact" w:line="240"/>
        <w:ind w:left="118" w:right="126"/>
      </w:pPr>
      <w:r>
        <w:pict>
          <v:group style="position:absolute;margin-left:38.88pt;margin-top:37.6917pt;width:527.282pt;height:0pt;mso-position-horizontal-relative:page;mso-position-vertical-relative:paragraph;z-index:-607" coordorigin="778,754" coordsize="10546,0">
            <v:shape style="position:absolute;left:778;top:754;width:10546;height:0" coordorigin="778,754" coordsize="10546,0" path="m778,754l11323,754e" filled="f" stroked="t" strokeweight="0.64677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as</w:t>
      </w:r>
      <w:r>
        <w:rPr>
          <w:rFonts w:cs="Calibri" w:hAnsi="Calibri" w:eastAsia="Calibri" w:ascii="Calibri"/>
          <w:spacing w:val="-2"/>
          <w:w w:val="99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99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iatio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99"/>
          <w:sz w:val="20"/>
          <w:szCs w:val="20"/>
        </w:rPr>
        <w:t>/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orga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iz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tio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ich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</w:t>
      </w:r>
      <w:r>
        <w:rPr>
          <w:rFonts w:cs="Calibri" w:hAnsi="Calibri" w:eastAsia="Calibri" w:ascii="Calibri"/>
          <w:spacing w:val="1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general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1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HO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/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FEL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1"/>
        <w:ind w:left="118" w:right="683"/>
      </w:pPr>
      <w:r>
        <w:pict>
          <v:group style="position:absolute;margin-left:38.88pt;margin-top:37.6887pt;width:527.282pt;height:0pt;mso-position-horizontal-relative:page;mso-position-vertical-relative:paragraph;z-index:-606" coordorigin="778,754" coordsize="10546,0">
            <v:shape style="position:absolute;left:778;top:754;width:10546;height:0" coordorigin="778,754" coordsize="10546,0" path="m778,754l11323,754e" filled="f" stroked="t" strokeweight="0.64677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arch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awar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cifically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18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NS: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8"/>
      </w:pPr>
      <w:r>
        <w:pict>
          <v:group style="position:absolute;margin-left:38.88pt;margin-top:23.1498pt;width:527.282pt;height:0pt;mso-position-horizontal-relative:page;mso-position-vertical-relative:paragraph;z-index:-605" coordorigin="778,463" coordsize="10546,0">
            <v:shape style="position:absolute;left:778;top:463;width:10546;height:0" coordorigin="778,463" coordsize="10546,0" path="m778,463l11323,463e" filled="f" stroked="t" strokeweight="0.904493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cert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rtif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iration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18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REC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IVED: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3"/>
        <w:ind w:left="118"/>
      </w:pPr>
      <w:r>
        <w:pict>
          <v:group style="position:absolute;margin-left:38.88pt;margin-top:27.3487pt;width:527.282pt;height:0pt;mso-position-horizontal-relative:page;mso-position-vertical-relative:paragraph;z-index:-604" coordorigin="778,547" coordsize="10546,0">
            <v:shape style="position:absolute;left:778;top:547;width:10546;height:0" coordorigin="778,547" coordsize="10546,0" path="m778,547l11323,547e" filled="f" stroked="t" strokeweight="0.64677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18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ENCES: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1"/>
        <w:ind w:left="118" w:right="291"/>
        <w:sectPr>
          <w:pgMar w:header="0" w:footer="182" w:top="740" w:bottom="280" w:left="660" w:right="70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ob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title,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3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5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cribi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ip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each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format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ch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aced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37"/>
        <w:ind w:left="11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NSFERABLE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SKI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18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arch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/or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impor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ow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alificatio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icate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118" w:right="121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gh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r,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skills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gh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extr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lar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ex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ich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kills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2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fle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ow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ation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cribe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kills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gai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from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wro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ited,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ch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fro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g,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ting)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ited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spec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fic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cipli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ccu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2" w:lineRule="exact" w:line="240"/>
        <w:sectPr>
          <w:pgMar w:header="0" w:footer="182" w:top="740" w:bottom="280" w:left="660" w:right="660"/>
          <w:pgSz w:w="12240" w:h="15840"/>
        </w:sectPr>
      </w:pPr>
      <w:r>
        <w:rPr>
          <w:sz w:val="24"/>
          <w:szCs w:val="24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 w:right="-53"/>
      </w:pPr>
      <w:r>
        <w:pict>
          <v:group style="position:absolute;margin-left:37.5pt;margin-top:29.2277pt;width:101.25pt;height:0pt;mso-position-horizontal-relative:page;mso-position-vertical-relative:paragraph;z-index:-603" coordorigin="750,585" coordsize="2025,0">
            <v:shape style="position:absolute;left:750;top:585;width:2025;height:0" coordorigin="750,585" coordsize="2025,0" path="m750,585l2775,585e" filled="f" stroked="t" strokeweight="1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right="-53"/>
      </w:pPr>
      <w:r>
        <w:br w:type="column"/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br w:type="column"/>
      </w: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right="-53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</w:pPr>
      <w:r>
        <w:br w:type="column"/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0"/>
        <w:ind w:right="-53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br w:type="column"/>
      </w: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ectPr>
          <w:type w:val="continuous"/>
          <w:pgSz w:w="12240" w:h="15840"/>
          <w:pgMar w:top="620" w:bottom="0" w:left="660" w:right="660"/>
          <w:cols w:num="5" w:equalWidth="off">
            <w:col w:w="1568" w:space="705"/>
            <w:col w:w="1228" w:space="1026"/>
            <w:col w:w="1519" w:space="642"/>
            <w:col w:w="1609" w:space="513"/>
            <w:col w:w="2110"/>
          </w:cols>
        </w:sectPr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10720" w:val="left"/>
        </w:tabs>
        <w:jc w:val="left"/>
        <w:spacing w:before="50"/>
        <w:ind w:left="4470"/>
      </w:pPr>
      <w:r>
        <w:pict>
          <v:group style="position:absolute;margin-left:142.5pt;margin-top:15.7677pt;width:108pt;height:0pt;mso-position-horizontal-relative:page;mso-position-vertical-relative:paragraph;z-index:-602" coordorigin="2850,315" coordsize="2160,0">
            <v:shape style="position:absolute;left:2850;top:315;width:2160;height:0" coordorigin="2850,315" coordsize="2160,0" path="m2850,315l5010,315e" filled="f" stroked="t" strokeweight="1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z w:val="22"/>
          <w:szCs w:val="22"/>
        </w:rPr>
      </w:r>
      <w:r>
        <w:rPr>
          <w:rFonts w:cs="Calibri" w:hAnsi="Calibri" w:eastAsia="Calibri" w:ascii="Calibri"/>
          <w:b/>
          <w:sz w:val="22"/>
          <w:szCs w:val="22"/>
          <w:u w:val="single" w:color="000000"/>
        </w:rPr>
        <w:t>                                         </w:t>
      </w:r>
      <w:r>
        <w:rPr>
          <w:rFonts w:cs="Calibri" w:hAnsi="Calibri" w:eastAsia="Calibri" w:ascii="Calibri"/>
          <w:b/>
          <w:spacing w:val="-14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b/>
          <w:spacing w:val="-14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4"/>
          <w:sz w:val="22"/>
          <w:szCs w:val="22"/>
        </w:rPr>
      </w:r>
      <w:r>
        <w:rPr>
          <w:rFonts w:cs="Calibri" w:hAnsi="Calibri" w:eastAsia="Calibri" w:ascii="Calibri"/>
          <w:b/>
          <w:spacing w:val="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sz w:val="22"/>
          <w:szCs w:val="22"/>
          <w:u w:val="single" w:color="000000"/>
        </w:rPr>
        <w:t>  </w:t>
      </w:r>
      <w:r>
        <w:rPr>
          <w:rFonts w:cs="Calibri" w:hAnsi="Calibri" w:eastAsia="Calibri" w:ascii="Calibri"/>
          <w:b/>
          <w:spacing w:val="-12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b/>
          <w:spacing w:val="-12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sz w:val="22"/>
          <w:szCs w:val="22"/>
          <w:u w:val="single" w:color="000000"/>
        </w:rPr>
        <w:t>l</w:t>
      </w:r>
      <w:r>
        <w:rPr>
          <w:rFonts w:cs="Calibri" w:hAnsi="Calibri" w:eastAsia="Calibri" w:ascii="Calibri"/>
          <w:b/>
          <w:spacing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1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b/>
          <w:spacing w:val="1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sz w:val="22"/>
          <w:szCs w:val="22"/>
          <w:u w:val="single" w:color="000000"/>
        </w:rPr>
        <w:t>e</w:t>
      </w:r>
      <w:r>
        <w:rPr>
          <w:rFonts w:cs="Calibri" w:hAnsi="Calibri" w:eastAsia="Calibri" w:ascii="Calibri"/>
          <w:b/>
          <w:spacing w:val="-1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sz w:val="22"/>
          <w:szCs w:val="22"/>
          <w:u w:val="single" w:color="000000"/>
        </w:rPr>
        <w:t>a</w:t>
      </w:r>
      <w:r>
        <w:rPr>
          <w:rFonts w:cs="Calibri" w:hAnsi="Calibri" w:eastAsia="Calibri" w:ascii="Calibri"/>
          <w:b/>
          <w:spacing w:val="-1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sz w:val="22"/>
          <w:szCs w:val="22"/>
          <w:u w:val="single" w:color="000000"/>
        </w:rPr>
        <w:t>d</w:t>
      </w:r>
      <w:r>
        <w:rPr>
          <w:rFonts w:cs="Calibri" w:hAnsi="Calibri" w:eastAsia="Calibri" w:ascii="Calibri"/>
          <w:b/>
          <w:spacing w:val="-1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sz w:val="22"/>
          <w:szCs w:val="22"/>
          <w:u w:val="single" w:color="000000"/>
        </w:rPr>
        <w:t>e</w:t>
      </w:r>
      <w:r>
        <w:rPr>
          <w:rFonts w:cs="Calibri" w:hAnsi="Calibri" w:eastAsia="Calibri" w:ascii="Calibri"/>
          <w:b/>
          <w:spacing w:val="-1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sz w:val="22"/>
          <w:szCs w:val="22"/>
          <w:u w:val="single" w:color="000000"/>
        </w:rPr>
        <w:t>r</w:t>
      </w:r>
      <w:r>
        <w:rPr>
          <w:rFonts w:cs="Calibri" w:hAnsi="Calibri" w:eastAsia="Calibri" w:ascii="Calibri"/>
          <w:b/>
          <w:spacing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1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b/>
          <w:spacing w:val="1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sz w:val="22"/>
          <w:szCs w:val="22"/>
          <w:u w:val="single" w:color="000000"/>
        </w:rPr>
        <w:t>s</w:t>
      </w:r>
      <w:r>
        <w:rPr>
          <w:rFonts w:cs="Calibri" w:hAnsi="Calibri" w:eastAsia="Calibri" w:ascii="Calibri"/>
          <w:b/>
          <w:spacing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sz w:val="22"/>
          <w:szCs w:val="22"/>
          <w:u w:val="single" w:color="000000"/>
        </w:rPr>
        <w:t>h</w:t>
      </w:r>
      <w:r>
        <w:rPr>
          <w:rFonts w:cs="Calibri" w:hAnsi="Calibri" w:eastAsia="Calibri" w:ascii="Calibri"/>
          <w:b/>
          <w:spacing w:val="-1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sz w:val="22"/>
          <w:szCs w:val="22"/>
          <w:u w:val="single" w:color="000000"/>
        </w:rPr>
        <w:t>i</w:t>
      </w:r>
      <w:r>
        <w:rPr>
          <w:rFonts w:cs="Calibri" w:hAnsi="Calibri" w:eastAsia="Calibri" w:ascii="Calibri"/>
          <w:b/>
          <w:spacing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1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b/>
          <w:spacing w:val="1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sz w:val="22"/>
          <w:szCs w:val="22"/>
          <w:u w:val="single" w:color="000000"/>
        </w:rPr>
        <w:t>p</w:t>
      </w:r>
      <w:r>
        <w:rPr>
          <w:rFonts w:cs="Calibri" w:hAnsi="Calibri" w:eastAsia="Calibri" w:ascii="Calibri"/>
          <w:b/>
          <w:spacing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sz w:val="22"/>
          <w:szCs w:val="22"/>
          <w:u w:val="single" w:color="000000"/>
        </w:rPr>
        <w:t>                     </w:t>
      </w:r>
      <w:r>
        <w:rPr>
          <w:rFonts w:cs="Calibri" w:hAnsi="Calibri" w:eastAsia="Calibri" w:ascii="Calibri"/>
          <w:b/>
          <w:spacing w:val="-22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b/>
          <w:spacing w:val="-22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22"/>
          <w:sz w:val="22"/>
          <w:szCs w:val="22"/>
        </w:rPr>
      </w:r>
      <w:r>
        <w:rPr>
          <w:rFonts w:cs="Calibri" w:hAnsi="Calibri" w:eastAsia="Calibri" w:ascii="Calibri"/>
          <w:b/>
          <w:spacing w:val="-2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sz w:val="22"/>
          <w:szCs w:val="22"/>
          <w:u w:val="single" w:color="000000"/>
        </w:rPr>
        <w:tab/>
      </w:r>
      <w:r>
        <w:rPr>
          <w:rFonts w:cs="Calibri" w:hAnsi="Calibri" w:eastAsia="Calibri" w:ascii="Calibri"/>
          <w:b/>
          <w:spacing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sz w:val="22"/>
          <w:szCs w:val="22"/>
        </w:rPr>
      </w:r>
      <w:r>
        <w:rPr>
          <w:rFonts w:cs="Calibri" w:hAnsi="Calibri" w:eastAsia="Calibri" w:ascii="Calibri"/>
          <w:spacing w:val="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9" w:lineRule="exact" w:line="180"/>
        <w:sectPr>
          <w:type w:val="continuous"/>
          <w:pgSz w:w="12240" w:h="15840"/>
          <w:pgMar w:top="620" w:bottom="0" w:left="660" w:right="660"/>
        </w:sectPr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0"/>
        <w:ind w:left="118" w:right="54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ski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9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auto" w:line="480"/>
        <w:ind w:left="118" w:right="-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Writing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teni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Facilitati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gotiati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3"/>
        <w:ind w:left="118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Per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18" w:right="7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Per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5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auto" w:line="480"/>
        <w:ind w:left="118" w:right="-3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Pre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ation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cribi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3"/>
        <w:ind w:left="118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right="-37"/>
      </w:pPr>
      <w:r>
        <w:br w:type="column"/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arch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cific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alize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sol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Predicting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right="31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auto" w:line="480"/>
        <w:ind w:right="243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Imagini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ltern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ation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Sol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5" w:lineRule="auto" w:line="479"/>
        <w:ind w:right="169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xtract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ation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6"/>
        <w:ind w:right="25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Calcul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lts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9"/>
        <w:ind w:right="-37"/>
      </w:pPr>
      <w:r>
        <w:br w:type="column"/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kills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flict,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right="894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auto" w:line="480"/>
        <w:ind w:right="424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tive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teni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3" w:lineRule="auto" w:line="480"/>
        <w:ind w:right="81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ling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rating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3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gati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ting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38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Per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ling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rting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0"/>
        <w:ind w:right="-37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compl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auto" w:line="479"/>
        <w:ind w:right="283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ling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asks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6" w:lineRule="exact" w:line="240"/>
        <w:ind w:right="77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gati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lineRule="auto" w:line="480"/>
        <w:ind w:right="1120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3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oting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right="645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3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flict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0"/>
        <w:ind w:right="82"/>
      </w:pPr>
      <w:r>
        <w:br w:type="column"/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skil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oting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sat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Impl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ting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auto" w:line="480"/>
        <w:ind w:right="555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Coo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rating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orcing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6" w:lineRule="exact" w:line="240"/>
        <w:ind w:right="988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right="45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lines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Orga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ectPr>
          <w:type w:val="continuous"/>
          <w:pgSz w:w="12240" w:h="15840"/>
          <w:pgMar w:top="620" w:bottom="0" w:left="660" w:right="660"/>
          <w:cols w:num="5" w:equalWidth="off">
            <w:col w:w="1990" w:space="283"/>
            <w:col w:w="2095" w:space="160"/>
            <w:col w:w="1976" w:space="184"/>
            <w:col w:w="1899" w:space="224"/>
            <w:col w:w="2109"/>
          </w:cols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Maki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37"/>
        <w:ind w:left="18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8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Act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kills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t.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They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lp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tch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86"/>
        <w:sectPr>
          <w:pgMar w:header="0" w:footer="182" w:top="740" w:bottom="0" w:left="620" w:right="62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tech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ical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7"/>
        <w:ind w:left="100" w:right="-50"/>
      </w:pPr>
      <w:r>
        <w:rPr>
          <w:rFonts w:cs="Calibri" w:hAnsi="Calibri" w:eastAsia="Calibri" w:ascii="Calibri"/>
          <w:b/>
          <w:w w:val="99"/>
          <w:sz w:val="20"/>
          <w:szCs w:val="20"/>
        </w:rPr>
      </w:r>
      <w:r>
        <w:rPr>
          <w:rFonts w:cs="Calibri" w:hAnsi="Calibri" w:eastAsia="Calibri" w:ascii="Calibri"/>
          <w:b/>
          <w:w w:val="99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18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18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sh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      </w:t>
      </w:r>
      <w:r>
        <w:rPr>
          <w:rFonts w:cs="Calibri" w:hAnsi="Calibri" w:eastAsia="Calibri" w:ascii="Calibri"/>
          <w:b/>
          <w:spacing w:val="7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7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7"/>
          <w:w w:val="100"/>
          <w:sz w:val="20"/>
          <w:szCs w:val="2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ct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7"/>
        <w:ind w:right="-50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7"/>
        <w:ind w:right="-50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orized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7"/>
        <w:ind w:right="-50"/>
      </w:pPr>
      <w:r>
        <w:br w:type="column"/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7"/>
        <w:sectPr>
          <w:type w:val="continuous"/>
          <w:pgSz w:w="12240" w:h="15840"/>
          <w:pgMar w:top="620" w:bottom="0" w:left="620" w:right="620"/>
          <w:cols w:num="5" w:equalWidth="off">
            <w:col w:w="2648" w:space="1129"/>
            <w:col w:w="585" w:space="1217"/>
            <w:col w:w="878" w:space="925"/>
            <w:col w:w="604" w:space="1199"/>
            <w:col w:w="1815"/>
          </w:cols>
        </w:sectPr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172" w:right="-3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compl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right="-37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arketed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right="-37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right="-37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liz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right="-37"/>
      </w:pPr>
      <w:r>
        <w:br w:type="column"/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ilored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cked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right="843"/>
        <w:sectPr>
          <w:type w:val="continuous"/>
          <w:pgSz w:w="12240" w:h="15840"/>
          <w:pgMar w:top="620" w:bottom="0" w:left="620" w:right="620"/>
          <w:cols w:num="6" w:equalWidth="off">
            <w:col w:w="1042" w:space="933"/>
            <w:col w:w="904" w:space="899"/>
            <w:col w:w="841" w:space="961"/>
            <w:col w:w="894" w:space="908"/>
            <w:col w:w="818" w:space="985"/>
            <w:col w:w="1815"/>
          </w:cols>
        </w:sectPr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2" w:right="-50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50"/>
      </w:pPr>
      <w:r>
        <w:br w:type="column"/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gotia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50"/>
      </w:pPr>
      <w:r>
        <w:br w:type="column"/>
      </w:r>
      <w:r>
        <w:rPr>
          <w:rFonts w:cs="Calibri" w:hAnsi="Calibri" w:eastAsia="Calibri" w:ascii="Calibri"/>
          <w:b/>
          <w:w w:val="99"/>
          <w:sz w:val="20"/>
          <w:szCs w:val="20"/>
        </w:rPr>
      </w:r>
      <w:r>
        <w:rPr>
          <w:rFonts w:cs="Calibri" w:hAnsi="Calibri" w:eastAsia="Calibri" w:ascii="Calibri"/>
          <w:b/>
          <w:w w:val="99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12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12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                        </w:t>
      </w:r>
      <w:r>
        <w:rPr>
          <w:rFonts w:cs="Calibri" w:hAnsi="Calibri" w:eastAsia="Calibri" w:ascii="Calibri"/>
          <w:b/>
          <w:spacing w:val="6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6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6"/>
          <w:w w:val="100"/>
          <w:sz w:val="20"/>
          <w:szCs w:val="20"/>
        </w:rPr>
      </w:r>
      <w:r>
        <w:rPr>
          <w:rFonts w:cs="Calibri" w:hAnsi="Calibri" w:eastAsia="Calibri" w:ascii="Calibri"/>
          <w:b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coll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99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ectPr>
          <w:type w:val="continuous"/>
          <w:pgSz w:w="12240" w:h="15840"/>
          <w:pgMar w:top="620" w:bottom="0" w:left="620" w:right="620"/>
          <w:cols w:num="4" w:equalWidth="off">
            <w:col w:w="949" w:space="1026"/>
            <w:col w:w="880" w:space="890"/>
            <w:col w:w="2571" w:space="1029"/>
            <w:col w:w="3655"/>
          </w:cols>
        </w:sectPr>
      </w:pPr>
      <w:r>
        <w:br w:type="column"/>
      </w:r>
      <w:r>
        <w:rPr>
          <w:rFonts w:cs="Calibri" w:hAnsi="Calibri" w:eastAsia="Calibri" w:ascii="Calibri"/>
          <w:b/>
          <w:w w:val="99"/>
          <w:sz w:val="20"/>
          <w:szCs w:val="20"/>
        </w:rPr>
      </w:r>
      <w:r>
        <w:rPr>
          <w:rFonts w:cs="Calibri" w:hAnsi="Calibri" w:eastAsia="Calibri" w:ascii="Calibri"/>
          <w:b/>
          <w:w w:val="99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Pr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m</w:t>
      </w:r>
      <w:r>
        <w:rPr>
          <w:rFonts w:cs="Calibri" w:hAnsi="Calibri" w:eastAsia="Calibri" w:ascii="Calibri"/>
          <w:b/>
          <w:spacing w:val="44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So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        </w:t>
      </w:r>
      <w:r>
        <w:rPr>
          <w:rFonts w:cs="Calibri" w:hAnsi="Calibri" w:eastAsia="Calibri" w:ascii="Calibri"/>
          <w:b/>
          <w:spacing w:val="44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72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2" w:right="-3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72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2" w:right="-11"/>
      </w:pPr>
      <w:r>
        <w:pict>
          <v:group style="position:absolute;margin-left:37.5pt;margin-top:13.527pt;width:88.5pt;height:0.75pt;mso-position-horizontal-relative:page;mso-position-vertical-relative:paragraph;z-index:-601" coordorigin="750,271" coordsize="1770,15">
            <v:shape style="position:absolute;left:750;top:271;width:1770;height:15" coordorigin="750,271" coordsize="1770,15" path="m750,271l2520,286e" filled="f" stroked="t" strokeweight="0.75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clarifi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colla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orated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compo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oke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arized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right="-3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acco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294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282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rich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iari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zed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oli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right="-50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45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firm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igned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acilit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tifi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orated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zed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colla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orated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aliz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cided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tect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iag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gine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aired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86"/>
      </w:pPr>
      <w:r>
        <w:br w:type="column"/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86" w:right="932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tifi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1800" w:val="left"/>
        </w:tabs>
        <w:jc w:val="left"/>
      </w:pPr>
      <w:r>
        <w:rPr>
          <w:rFonts w:cs="Calibri" w:hAnsi="Calibri" w:eastAsia="Calibri" w:ascii="Calibri"/>
          <w:b/>
          <w:w w:val="99"/>
          <w:sz w:val="20"/>
          <w:szCs w:val="20"/>
        </w:rPr>
      </w:r>
      <w:r>
        <w:rPr>
          <w:rFonts w:cs="Calibri" w:hAnsi="Calibri" w:eastAsia="Calibri" w:ascii="Calibri"/>
          <w:b/>
          <w:w w:val="99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single" w:color="000000"/>
        </w:rPr>
        <w:t>Tec</w:t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1"/>
          <w:w w:val="99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1"/>
          <w:w w:val="99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single" w:color="000000"/>
        </w:rPr>
        <w:t>h</w:t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1"/>
          <w:w w:val="99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1"/>
          <w:w w:val="99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single" w:color="000000"/>
        </w:rPr>
        <w:t>n</w:t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1"/>
          <w:w w:val="99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1"/>
          <w:w w:val="99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single" w:color="000000"/>
        </w:rPr>
        <w:t>c</w:t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1"/>
          <w:w w:val="99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1"/>
          <w:w w:val="99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single" w:color="000000"/>
        </w:rPr>
        <w:t>al</w:t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single" w:color="000000"/>
        </w:rPr>
        <w:t>Ski</w:t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99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2"/>
          <w:w w:val="99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single" w:color="000000"/>
        </w:rPr>
        <w:t>s</w:t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ab/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8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86" w:right="808"/>
        <w:sectPr>
          <w:type w:val="continuous"/>
          <w:pgSz w:w="12240" w:h="15840"/>
          <w:pgMar w:top="620" w:bottom="0" w:left="620" w:right="620"/>
          <w:cols w:num="6" w:equalWidth="off">
            <w:col w:w="1516" w:space="459"/>
            <w:col w:w="995" w:space="808"/>
            <w:col w:w="1266" w:space="537"/>
            <w:col w:w="1170" w:space="633"/>
            <w:col w:w="1225" w:space="492"/>
            <w:col w:w="1899"/>
          </w:cols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calc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igned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2" w:right="-5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50"/>
      </w:pPr>
      <w:r>
        <w:br w:type="column"/>
      </w:r>
      <w:r>
        <w:rPr>
          <w:rFonts w:cs="Calibri" w:hAnsi="Calibri" w:eastAsia="Calibri" w:ascii="Calibri"/>
          <w:b/>
          <w:w w:val="99"/>
          <w:sz w:val="20"/>
          <w:szCs w:val="20"/>
        </w:rPr>
      </w:r>
      <w:r>
        <w:rPr>
          <w:rFonts w:cs="Calibri" w:hAnsi="Calibri" w:eastAsia="Calibri" w:ascii="Calibri"/>
          <w:b/>
          <w:w w:val="99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15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15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Cr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ati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                       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</w:r>
      <w:r>
        <w:rPr>
          <w:rFonts w:cs="Calibri" w:hAnsi="Calibri" w:eastAsia="Calibri" w:ascii="Calibri"/>
          <w:b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cri</w:t>
      </w:r>
      <w:r>
        <w:rPr>
          <w:rFonts w:cs="Calibri" w:hAnsi="Calibri" w:eastAsia="Calibri" w:ascii="Calibri"/>
          <w:spacing w:val="3"/>
          <w:w w:val="99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50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50"/>
      </w:pPr>
      <w:r>
        <w:br w:type="column"/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ectPr>
          <w:type w:val="continuous"/>
          <w:pgSz w:w="12240" w:h="15840"/>
          <w:pgMar w:top="620" w:bottom="0" w:left="620" w:right="620"/>
          <w:cols w:num="5" w:equalWidth="off">
            <w:col w:w="968" w:space="977"/>
            <w:col w:w="2693" w:space="942"/>
            <w:col w:w="491" w:space="1311"/>
            <w:col w:w="522" w:space="1281"/>
            <w:col w:w="1815"/>
          </w:cols>
        </w:sectPr>
      </w:pPr>
      <w:r>
        <w:br w:type="column"/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gine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72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2" w:right="-3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corre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72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combi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compo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aliz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igned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</w:pPr>
      <w:r>
        <w:br w:type="column"/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tect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right="232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&amp;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logg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rioritized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gram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</w:pPr>
      <w:r>
        <w:br w:type="column"/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orized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pict>
          <v:group style="position:absolute;margin-left:398.25pt;margin-top:14.1273pt;width:90pt;height:0pt;mso-position-horizontal-relative:page;mso-position-vertical-relative:paragraph;z-index:-600" coordorigin="7965,283" coordsize="1800,0">
            <v:shape style="position:absolute;left:7965;top:283;width:1800;height:0" coordorigin="7965,283" coordsize="1800,0" path="m7965,283l9765,283e" filled="f" stroked="t" strokeweight="0.75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Q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tat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calc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cked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</w:pPr>
      <w:r>
        <w:br w:type="column"/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ricat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716"/>
        <w:sectPr>
          <w:type w:val="continuous"/>
          <w:pgSz w:w="12240" w:h="15840"/>
          <w:pgMar w:top="620" w:bottom="0" w:left="620" w:right="620"/>
          <w:cols w:num="6" w:equalWidth="off">
            <w:col w:w="1301" w:space="674"/>
            <w:col w:w="1225" w:space="578"/>
            <w:col w:w="1046" w:space="757"/>
            <w:col w:w="1062" w:space="741"/>
            <w:col w:w="1139" w:space="664"/>
            <w:col w:w="1813"/>
          </w:cols>
        </w:sectPr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ortifi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gram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aired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2" w:right="-50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50"/>
      </w:pPr>
      <w:r>
        <w:br w:type="column"/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50"/>
      </w:pPr>
      <w:r>
        <w:br w:type="column"/>
      </w:r>
      <w:r>
        <w:rPr>
          <w:rFonts w:cs="Calibri" w:hAnsi="Calibri" w:eastAsia="Calibri" w:ascii="Calibri"/>
          <w:b/>
          <w:w w:val="99"/>
          <w:sz w:val="20"/>
          <w:szCs w:val="20"/>
        </w:rPr>
      </w:r>
      <w:r>
        <w:rPr>
          <w:rFonts w:cs="Calibri" w:hAnsi="Calibri" w:eastAsia="Calibri" w:ascii="Calibri"/>
          <w:b/>
          <w:w w:val="99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Or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an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  <w:u w:val="single" w:color="000000"/>
        </w:rPr>
        <w:t>                  </w:t>
      </w:r>
      <w:r>
        <w:rPr>
          <w:rFonts w:cs="Calibri" w:hAnsi="Calibri" w:eastAsia="Calibri" w:ascii="Calibri"/>
          <w:b/>
          <w:spacing w:val="8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8"/>
          <w:w w:val="100"/>
          <w:sz w:val="20"/>
          <w:szCs w:val="20"/>
        </w:rPr>
      </w:r>
      <w:r>
        <w:rPr>
          <w:rFonts w:cs="Calibri" w:hAnsi="Calibri" w:eastAsia="Calibri" w:ascii="Calibri"/>
          <w:b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ct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98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98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50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compil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ectPr>
          <w:type w:val="continuous"/>
          <w:pgSz w:w="12240" w:h="15840"/>
          <w:pgMar w:top="620" w:bottom="0" w:left="620" w:right="620"/>
          <w:cols w:num="5" w:equalWidth="off">
            <w:col w:w="763" w:space="1212"/>
            <w:col w:w="923" w:space="832"/>
            <w:col w:w="2524" w:space="1129"/>
            <w:col w:w="748" w:space="1055"/>
            <w:col w:w="1814"/>
          </w:cols>
        </w:sectPr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2" w:right="-37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teracted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br w:type="column"/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ashi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tegrated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compo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right="723"/>
        <w:sectPr>
          <w:type w:val="continuous"/>
          <w:pgSz w:w="12240" w:h="15840"/>
          <w:pgMar w:top="620" w:bottom="0" w:left="620" w:right="620"/>
          <w:cols w:num="6" w:equalWidth="off">
            <w:col w:w="1141" w:space="834"/>
            <w:col w:w="911" w:space="892"/>
            <w:col w:w="1074" w:space="728"/>
            <w:col w:w="1029" w:space="774"/>
            <w:col w:w="1078" w:space="725"/>
            <w:col w:w="1814"/>
          </w:cols>
        </w:sectPr>
      </w:pPr>
      <w:r>
        <w:br w:type="column"/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ciali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8"/>
        <w:ind w:left="112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CV: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60" w:val="left"/>
        </w:tabs>
        <w:jc w:val="left"/>
        <w:spacing w:before="4" w:lineRule="exact" w:line="240"/>
        <w:ind w:left="472" w:right="82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leng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CV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alificati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rally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99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ld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2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3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CV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6"/>
          <w:w w:val="100"/>
          <w:sz w:val="20"/>
          <w:szCs w:val="20"/>
        </w:rPr>
        <w:t>3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5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g.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472" w:right="263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criptio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orter.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op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each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CV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alize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60" w:val="left"/>
        </w:tabs>
        <w:jc w:val="left"/>
        <w:spacing w:before="4" w:lineRule="exact" w:line="240"/>
        <w:ind w:left="472" w:right="135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error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—it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arly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alificatio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60" w:val="left"/>
        </w:tabs>
        <w:jc w:val="left"/>
        <w:spacing w:before="2"/>
        <w:ind w:left="472" w:right="154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alic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ting,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ill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gly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lack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k,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sym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tead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al,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solid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60" w:val="left"/>
        </w:tabs>
        <w:jc w:val="left"/>
        <w:spacing w:before="1"/>
        <w:ind w:left="472" w:right="402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start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1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ch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margin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each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margi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1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12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ch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l,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tent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CV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(ex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ich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60" w:val="left"/>
        </w:tabs>
        <w:jc w:val="left"/>
        <w:spacing w:before="1"/>
        <w:ind w:left="472" w:right="208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CV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ality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(20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7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—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ite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60" w:val="left"/>
        </w:tabs>
        <w:jc w:val="left"/>
        <w:spacing w:before="2" w:lineRule="exact" w:line="240"/>
        <w:ind w:left="472" w:right="482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line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ation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format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filling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60" w:val="left"/>
        </w:tabs>
        <w:jc w:val="left"/>
        <w:spacing w:before="9" w:lineRule="exact" w:line="240"/>
        <w:ind w:left="472" w:right="422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ting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1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IPS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ND</w:t>
      </w:r>
      <w:r>
        <w:rPr>
          <w:rFonts w:cs="Calibri" w:hAnsi="Calibri" w:eastAsia="Calibri" w:ascii="Calibri"/>
          <w:b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CV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60" w:val="left"/>
        </w:tabs>
        <w:jc w:val="left"/>
        <w:spacing w:before="5" w:lineRule="exact" w:line="240"/>
        <w:ind w:left="472" w:right="137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CV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t.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great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ok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exam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import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60" w:val="left"/>
        </w:tabs>
        <w:jc w:val="both"/>
        <w:spacing w:before="3"/>
        <w:ind w:left="472" w:right="278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room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gly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line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CVs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11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10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%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fact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al.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11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60" w:val="left"/>
        </w:tabs>
        <w:jc w:val="left"/>
        <w:spacing w:before="3" w:lineRule="exact" w:line="240"/>
        <w:ind w:left="472" w:right="120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work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kill.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11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Per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such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ight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60" w:val="left"/>
        </w:tabs>
        <w:jc w:val="left"/>
        <w:spacing w:before="4" w:lineRule="exact" w:line="240"/>
        <w:ind w:left="472" w:right="196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(I,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with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action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60" w:val="left"/>
        </w:tabs>
        <w:jc w:val="left"/>
        <w:spacing w:before="9" w:lineRule="exact" w:line="240"/>
        <w:ind w:left="472" w:right="313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spell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ck.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60" w:val="left"/>
        </w:tabs>
        <w:jc w:val="left"/>
        <w:spacing w:before="2"/>
        <w:ind w:left="472" w:right="247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sug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ob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criptio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ich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7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-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60" w:val="left"/>
        </w:tabs>
        <w:jc w:val="left"/>
        <w:spacing w:before="4" w:lineRule="exact" w:line="240"/>
        <w:ind w:left="472" w:right="270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CV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ark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’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ork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ally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1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DDI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ESOU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Vi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hyperlink r:id="rId7"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w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w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w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.c</w:t>
        </w:r>
        <w:r>
          <w:rPr>
            <w:rFonts w:cs="Calibri" w:hAnsi="Calibri" w:eastAsia="Calibri" w:ascii="Calibri"/>
            <w:spacing w:val="2"/>
            <w:w w:val="100"/>
            <w:sz w:val="20"/>
            <w:szCs w:val="20"/>
          </w:rPr>
          <w:t>c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s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.</w:t>
        </w:r>
        <w:r>
          <w:rPr>
            <w:rFonts w:cs="Calibri" w:hAnsi="Calibri" w:eastAsia="Calibri" w:ascii="Calibri"/>
            <w:spacing w:val="3"/>
            <w:w w:val="100"/>
            <w:sz w:val="20"/>
            <w:szCs w:val="20"/>
          </w:rPr>
          <w:t>u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m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.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u</w:t>
        </w:r>
      </w:hyperlink>
      <w:r>
        <w:rPr>
          <w:rFonts w:cs="Calibri" w:hAnsi="Calibri" w:eastAsia="Calibri" w:ascii="Calibri"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Vitae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1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Vi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rce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ooks.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60" w:val="left"/>
        </w:tabs>
        <w:jc w:val="left"/>
        <w:spacing w:before="1"/>
        <w:ind w:left="472" w:right="313" w:hanging="360"/>
        <w:sectPr>
          <w:pgMar w:header="0" w:footer="182" w:top="780" w:bottom="0" w:left="680" w:right="700"/>
          <w:pgSz w:w="12240" w:h="15840"/>
        </w:sectPr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CV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CSE</w:t>
      </w:r>
      <w:r>
        <w:rPr>
          <w:rFonts w:cs="Calibri" w:hAnsi="Calibri" w:eastAsia="Calibri" w:ascii="Calibri"/>
          <w:spacing w:val="4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or.</w:t>
      </w:r>
      <w:r>
        <w:rPr>
          <w:rFonts w:cs="Calibri" w:hAnsi="Calibri" w:eastAsia="Calibri" w:ascii="Calibri"/>
          <w:spacing w:val="3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hyperlink r:id="rId8"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c</w:t>
        </w:r>
        <w:r>
          <w:rPr>
            <w:rFonts w:cs="Calibri" w:hAnsi="Calibri" w:eastAsia="Calibri" w:ascii="Calibri"/>
            <w:spacing w:val="2"/>
            <w:w w:val="100"/>
            <w:sz w:val="20"/>
            <w:szCs w:val="20"/>
          </w:rPr>
          <w:t>c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s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@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u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m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.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d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u</w:t>
        </w:r>
      </w:hyperlink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’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lor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ation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3</w:t>
      </w:r>
      <w:r>
        <w:rPr>
          <w:rFonts w:cs="Calibri" w:hAnsi="Calibri" w:eastAsia="Calibri" w:ascii="Calibri"/>
          <w:spacing w:val="8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45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Dro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;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37"/>
        <w:ind w:left="118" w:right="-56"/>
      </w:pPr>
      <w:r>
        <w:pict>
          <v:group style="position:absolute;margin-left:39.4202pt;margin-top:89.1046pt;width:532.447pt;height:0.359617pt;mso-position-horizontal-relative:page;mso-position-vertical-relative:paragraph;z-index:-599" coordorigin="788,1782" coordsize="10649,7">
            <v:shape style="position:absolute;left:792;top:1786;width:4975;height:0" coordorigin="792,1786" coordsize="4975,0" path="m792,1786l5767,1786e" filled="f" stroked="t" strokeweight="0.359617pt" strokecolor="#000000">
              <v:path arrowok="t"/>
            </v:shape>
            <v:shape style="position:absolute;left:5773;top:1786;width:5095;height:0" coordorigin="5773,1786" coordsize="5095,0" path="m5773,1786l10868,1786e" filled="f" stroked="t" strokeweight="0.359617pt" strokecolor="#000000">
              <v:path arrowok="t"/>
            </v:shape>
            <v:shape style="position:absolute;left:10876;top:1786;width:557;height:0" coordorigin="10876,1786" coordsize="557,0" path="m10876,1786l11434,1786e" filled="f" stroked="t" strokeweight="0.359617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40"/>
          <w:szCs w:val="40"/>
        </w:rPr>
        <w:jc w:val="center"/>
        <w:ind w:left="737" w:right="3845"/>
      </w:pPr>
      <w:r>
        <w:rPr>
          <w:rFonts w:cs="Calibri" w:hAnsi="Calibri" w:eastAsia="Calibri" w:ascii="Calibri"/>
          <w:b/>
          <w:spacing w:val="0"/>
          <w:w w:val="100"/>
          <w:sz w:val="40"/>
          <w:szCs w:val="40"/>
        </w:rPr>
        <w:t>GOL</w:t>
      </w:r>
      <w:r>
        <w:rPr>
          <w:rFonts w:cs="Calibri" w:hAnsi="Calibri" w:eastAsia="Calibri" w:ascii="Calibri"/>
          <w:b/>
          <w:spacing w:val="-10"/>
          <w:w w:val="100"/>
          <w:sz w:val="40"/>
          <w:szCs w:val="40"/>
        </w:rPr>
        <w:t>D</w:t>
      </w:r>
      <w:r>
        <w:rPr>
          <w:rFonts w:cs="Calibri" w:hAnsi="Calibri" w:eastAsia="Calibri" w:ascii="Calibri"/>
          <w:b/>
          <w:spacing w:val="0"/>
          <w:w w:val="100"/>
          <w:sz w:val="40"/>
          <w:szCs w:val="40"/>
        </w:rPr>
        <w:t>Y</w:t>
      </w:r>
      <w:r>
        <w:rPr>
          <w:rFonts w:cs="Calibri" w:hAnsi="Calibri" w:eastAsia="Calibri" w:ascii="Calibri"/>
          <w:b/>
          <w:spacing w:val="-2"/>
          <w:w w:val="100"/>
          <w:sz w:val="40"/>
          <w:szCs w:val="4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40"/>
          <w:szCs w:val="40"/>
        </w:rPr>
        <w:t>GOPH</w:t>
      </w:r>
      <w:r>
        <w:rPr>
          <w:rFonts w:cs="Calibri" w:hAnsi="Calibri" w:eastAsia="Calibri" w:ascii="Calibri"/>
          <w:b/>
          <w:spacing w:val="-4"/>
          <w:w w:val="100"/>
          <w:sz w:val="40"/>
          <w:szCs w:val="4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40"/>
          <w:szCs w:val="40"/>
        </w:rPr>
        <w:t>R</w:t>
      </w:r>
      <w:r>
        <w:rPr>
          <w:rFonts w:cs="Calibri" w:hAnsi="Calibri" w:eastAsia="Calibri" w:ascii="Calibri"/>
          <w:spacing w:val="0"/>
          <w:w w:val="100"/>
          <w:sz w:val="40"/>
          <w:szCs w:val="4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-38" w:right="3068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34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Way,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olis,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4</w:t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190" w:right="3297"/>
        <w:sectPr>
          <w:pgMar w:header="0" w:footer="182" w:top="740" w:bottom="280" w:left="660" w:right="700"/>
          <w:pgSz w:w="12240" w:h="15840"/>
          <w:cols w:num="2" w:equalWidth="off">
            <w:col w:w="2036" w:space="1517"/>
            <w:col w:w="7327"/>
          </w:cols>
        </w:sectPr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61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55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555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hyperlink r:id="rId9"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Gol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y001@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u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m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.e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u</w:t>
        </w:r>
      </w:hyperlink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7"/>
        <w:ind w:left="4038" w:right="3595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UALIF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29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29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Obtai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4"/>
        <w:ind w:left="929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cient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29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ltrat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easur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CFD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29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5025" w:right="4578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EDUC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8" w:right="241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ster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</w:t>
      </w:r>
      <w:r>
        <w:rPr>
          <w:rFonts w:cs="Calibri" w:hAnsi="Calibri" w:eastAsia="Calibri" w:ascii="Calibri"/>
          <w:b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 w:right="589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Cities,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Science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8" w:right="7214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8" w:right="878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A: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8" w:right="241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 w:lineRule="exact" w:line="260"/>
        <w:ind w:left="118" w:right="654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2"/>
        <w:ind w:left="118" w:right="878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A: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3801" w:right="3772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ELA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IENCE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8" w:right="241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8" w:right="8639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749" w:right="155" w:hanging="27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easur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iffe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rent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41" w:right="73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CFD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eration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749" w:right="624" w:hanging="27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factur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749" w:right="424" w:hanging="27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arat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proced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2"/>
        <w:ind w:left="441" w:right="9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37" w:right="6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74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5104" w:right="5076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SKI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60"/>
        <w:ind w:left="118" w:right="247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24" w:lineRule="auto" w:line="261"/>
        <w:ind w:left="118" w:right="853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rface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Opt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4"/>
        <w:ind w:left="118" w:right="1239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EW,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24"/>
        <w:ind w:left="118" w:right="571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+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+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right"/>
        <w:ind w:right="143"/>
        <w:sectPr>
          <w:type w:val="continuous"/>
          <w:pgSz w:w="12240" w:h="15840"/>
          <w:pgMar w:top="620" w:bottom="0" w:left="660" w:right="700"/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6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right"/>
        <w:spacing w:before="37"/>
        <w:ind w:right="329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4353" w:right="4349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JECT</w:t>
      </w:r>
      <w:r>
        <w:rPr>
          <w:rFonts w:cs="Calibri" w:hAnsi="Calibri" w:eastAsia="Calibri" w:ascii="Calibri"/>
          <w:b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EXPERIENCE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81" w:right="79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Deve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stem,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R)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</w:t>
      </w:r>
      <w:r>
        <w:rPr>
          <w:rFonts w:cs="Calibri" w:hAnsi="Calibri" w:eastAsia="Calibri" w:ascii="Calibri"/>
          <w:b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728" w:right="548" w:hanging="25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81" w:right="105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ASF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</w:t>
      </w:r>
      <w:r>
        <w:rPr>
          <w:rFonts w:cs="Calibri" w:hAnsi="Calibri" w:eastAsia="Calibri" w:ascii="Calibri"/>
          <w:b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730" w:right="231" w:hanging="25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ware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A);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diff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4266" w:right="4263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ESE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CH</w:t>
      </w:r>
      <w:r>
        <w:rPr>
          <w:rFonts w:cs="Calibri" w:hAnsi="Calibri" w:eastAsia="Calibri" w:ascii="Calibri"/>
          <w:b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EXPERIENCE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77" w:right="27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ist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1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Cities,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730" w:right="518" w:hanging="25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essure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ltrat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7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easure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penetrat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eratures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alytical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lter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efficie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41" w:right="284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time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structu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730" w:right="173" w:hanging="25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instr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730" w:right="305" w:hanging="25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alyzer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cts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disc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730" w:right="477" w:hanging="25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730" w:right="303" w:hanging="25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diff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shear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fractal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  <w:sectPr>
          <w:pgMar w:header="0" w:footer="182" w:top="1040" w:bottom="280" w:left="660" w:right="660"/>
          <w:pgSz w:w="12240" w:h="15840"/>
        </w:sectPr>
      </w:pPr>
      <w:r>
        <w:rPr>
          <w:sz w:val="26"/>
          <w:szCs w:val="26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 w:right="-53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sectPr>
          <w:type w:val="continuous"/>
          <w:pgSz w:w="12240" w:h="15840"/>
          <w:pgMar w:top="620" w:bottom="0" w:left="660" w:right="660"/>
          <w:cols w:num="2" w:equalWidth="off">
            <w:col w:w="873" w:space="2377"/>
            <w:col w:w="7670"/>
          </w:cols>
        </w:sectPr>
      </w:pPr>
      <w:r>
        <w:br w:type="column"/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&amp;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ESEN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2" w:lineRule="auto" w:line="267"/>
        <w:ind w:left="680" w:right="795" w:hanging="20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G.,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  <w:u w:val="single" w:color="000000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Aleck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ersal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A).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4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i.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5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cept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35"/>
        <w:ind w:left="118" w:right="9637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260"/>
        <w:ind w:left="438" w:right="414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tructu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position w:val="10"/>
          <w:sz w:val="14"/>
          <w:szCs w:val="14"/>
        </w:rPr>
        <w:t>t</w:t>
      </w:r>
      <w:r>
        <w:rPr>
          <w:rFonts w:cs="Calibri" w:hAnsi="Calibri" w:eastAsia="Calibri" w:ascii="Calibri"/>
          <w:spacing w:val="0"/>
          <w:w w:val="100"/>
          <w:position w:val="10"/>
          <w:sz w:val="14"/>
          <w:szCs w:val="14"/>
        </w:rPr>
        <w:t>h</w:t>
      </w:r>
      <w:r>
        <w:rPr>
          <w:rFonts w:cs="Calibri" w:hAnsi="Calibri" w:eastAsia="Calibri" w:ascii="Calibri"/>
          <w:spacing w:val="22"/>
          <w:w w:val="100"/>
          <w:position w:val="10"/>
          <w:sz w:val="14"/>
          <w:szCs w:val="14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0"/>
          <w:sz w:val="22"/>
          <w:szCs w:val="22"/>
        </w:rPr>
        <w:t>AR</w:t>
      </w:r>
      <w:r>
        <w:rPr>
          <w:rFonts w:cs="Calibri" w:hAnsi="Calibri" w:eastAsia="Calibri" w:ascii="Calibri"/>
          <w:i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position w:val="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0"/>
          <w:sz w:val="22"/>
          <w:szCs w:val="22"/>
        </w:rPr>
        <w:t>Co</w:t>
      </w:r>
      <w:r>
        <w:rPr>
          <w:rFonts w:cs="Calibri" w:hAnsi="Calibri" w:eastAsia="Calibri" w:ascii="Calibri"/>
          <w:i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0"/>
          <w:sz w:val="22"/>
          <w:szCs w:val="22"/>
        </w:rPr>
        <w:t>f</w:t>
      </w:r>
      <w:r>
        <w:rPr>
          <w:rFonts w:cs="Calibri" w:hAnsi="Calibri" w:eastAsia="Calibri" w:ascii="Calibri"/>
          <w:i/>
          <w:spacing w:val="-2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3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0"/>
          <w:sz w:val="22"/>
          <w:szCs w:val="22"/>
        </w:rPr>
        <w:t>ce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,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72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Mi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13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2"/>
        <w:ind w:left="47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9"/>
        <w:ind w:left="73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8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5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7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3961" w:right="3961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FES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63"/>
        <w:ind w:left="118" w:right="27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</w:t>
      </w:r>
      <w:r>
        <w:rPr>
          <w:rFonts w:cs="Calibri" w:hAnsi="Calibri" w:eastAsia="Calibri" w:ascii="Calibri"/>
          <w:spacing w:val="3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right"/>
        <w:ind w:right="200"/>
        <w:sectPr>
          <w:type w:val="continuous"/>
          <w:pgSz w:w="12240" w:h="15840"/>
          <w:pgMar w:top="620" w:bottom="0" w:left="660" w:right="660"/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7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37"/>
        <w:ind w:left="118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CV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36"/>
          <w:szCs w:val="36"/>
        </w:rPr>
        <w:jc w:val="center"/>
        <w:ind w:left="4317" w:right="4316"/>
      </w:pP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Mic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h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a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e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36"/>
          <w:szCs w:val="3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A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36"/>
          <w:szCs w:val="36"/>
        </w:rPr>
        <w:t>c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al</w:t>
      </w:r>
      <w:r>
        <w:rPr>
          <w:rFonts w:cs="Calibri" w:hAnsi="Calibri" w:eastAsia="Calibri" w:ascii="Calibri"/>
          <w:spacing w:val="0"/>
          <w:w w:val="100"/>
          <w:sz w:val="36"/>
          <w:szCs w:val="3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1"/>
        <w:ind w:left="81" w:right="104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#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81" w:right="107"/>
      </w:pPr>
      <w:r>
        <w:pict>
          <v:group style="position:absolute;margin-left:38.88pt;margin-top:18.9856pt;width:532.737pt;height:0pt;mso-position-horizontal-relative:page;mso-position-vertical-relative:paragraph;z-index:-598" coordorigin="778,380" coordsize="10655,0">
            <v:shape style="position:absolute;left:778;top:380;width:10655;height:0" coordorigin="778,380" coordsize="10655,0" path="m778,380l11432,380e" filled="f" stroked="t" strokeweight="0.2016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hyperlink r:id="rId10"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echa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ica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l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@</w:t>
        </w:r>
        <w:r>
          <w:rPr>
            <w:rFonts w:cs="Calibri" w:hAnsi="Calibri" w:eastAsia="Calibri" w:ascii="Calibri"/>
            <w:spacing w:val="-4"/>
            <w:w w:val="100"/>
            <w:sz w:val="22"/>
            <w:szCs w:val="22"/>
          </w:rPr>
          <w:t>u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.e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u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1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EDU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D.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te,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</w:t>
      </w:r>
      <w:r>
        <w:rPr>
          <w:rFonts w:cs="Calibri" w:hAnsi="Calibri" w:eastAsia="Calibri" w:ascii="Calibri"/>
          <w:b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Expe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83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Science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Cities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tle: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els”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ster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Science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Cities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e: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ynt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ysta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Science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Cities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Part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</w:t>
      </w:r>
      <w:r>
        <w:rPr>
          <w:rFonts w:cs="Calibri" w:hAnsi="Calibri" w:eastAsia="Calibri" w:ascii="Calibri"/>
          <w:b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Cities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            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ltrat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89" w:right="1445" w:hanging="15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time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easur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89" w:right="599" w:hanging="15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ltrat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CFR)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ftw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erfo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8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diff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ited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shear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8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ension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</w:t>
      </w:r>
      <w:r>
        <w:rPr>
          <w:rFonts w:cs="Calibri" w:hAnsi="Calibri" w:eastAsia="Calibri" w:ascii="Calibri"/>
          <w:b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esota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Cities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</w:t>
      </w:r>
      <w:r>
        <w:rPr>
          <w:rFonts w:cs="Calibri" w:hAnsi="Calibri" w:eastAsia="Calibri" w:ascii="Calibri"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89" w:right="220" w:hanging="15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essure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thesi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crys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 w:lineRule="exact" w:line="260"/>
        <w:ind w:left="989" w:right="1129" w:hanging="15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aracteri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expe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asma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Lev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esota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Cities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</w:t>
      </w:r>
      <w:r>
        <w:rPr>
          <w:rFonts w:cs="Calibri" w:hAnsi="Calibri" w:eastAsia="Calibri" w:ascii="Calibri"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 w:lineRule="exact" w:line="260"/>
        <w:ind w:left="1016" w:right="984" w:hanging="17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1006" w:right="1377" w:hanging="17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right"/>
        <w:ind w:right="183"/>
        <w:sectPr>
          <w:pgMar w:header="0" w:footer="182" w:top="740" w:bottom="280" w:left="660" w:right="66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8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facil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AWA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search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wship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“Ph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erican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ated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953" w:right="77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chola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389" w:right="9356" w:hanging="271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HOLAR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838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8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er.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8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8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ark,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6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Title.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title,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Mark,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6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39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erical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sels”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esota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8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feren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89" w:right="143" w:hanging="15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erical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sels”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erican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Obse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r”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erican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89"/>
      </w:pP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feren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“L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lasma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thesis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89"/>
      </w:pP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389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sters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essure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thesis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stall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Socie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8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feren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PROFE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</w:t>
      </w:r>
      <w:r>
        <w:rPr>
          <w:rFonts w:cs="Calibri" w:hAnsi="Calibri" w:eastAsia="Calibri" w:ascii="Calibri"/>
          <w:b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</w:t>
      </w:r>
      <w:r>
        <w:rPr>
          <w:rFonts w:cs="Calibri" w:hAnsi="Calibri" w:eastAsia="Calibri" w:ascii="Calibri"/>
          <w:b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right"/>
        <w:ind w:right="163"/>
        <w:sectPr>
          <w:pgMar w:header="856" w:footer="182" w:top="1320" w:bottom="280" w:left="660" w:right="680"/>
          <w:headerReference w:type="default" r:id="rId11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9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01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37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3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YZ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5" w:lineRule="exact" w:line="260"/>
        <w:ind w:left="989" w:right="84" w:hanging="168"/>
      </w:pPr>
      <w:r>
        <w:rPr>
          <w:rFonts w:cs="Symbol" w:hAnsi="Symbol" w:eastAsia="Symbol" w:ascii="Symbol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factur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ctural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89" w:right="815" w:hanging="168"/>
      </w:pPr>
      <w:r>
        <w:rPr>
          <w:rFonts w:cs="Symbol" w:hAnsi="Symbol" w:eastAsia="Symbol" w:ascii="Symbol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stifie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tatist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alysis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sented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2" w:lineRule="exact" w:line="260"/>
        <w:ind w:left="989" w:right="236" w:hanging="168"/>
      </w:pPr>
      <w:r>
        <w:rPr>
          <w:rFonts w:cs="Symbol" w:hAnsi="Symbol" w:eastAsia="Symbol" w:ascii="Symbol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factur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sigma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6" w:lineRule="exact" w:line="260"/>
        <w:ind w:left="989" w:right="112" w:hanging="168"/>
      </w:pPr>
      <w:r>
        <w:rPr>
          <w:rFonts w:cs="Symbol" w:hAnsi="Symbol" w:eastAsia="Symbol" w:ascii="Symbol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372" w:right="9366" w:hanging="271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936" w:right="9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372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rican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1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REFE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1" w:right="6529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Cities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esota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82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1"/>
      </w:pPr>
      <w:hyperlink r:id="rId13"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g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l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d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y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@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u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edu</w:t>
        </w:r>
      </w:hyperlink>
    </w:p>
    <w:p>
      <w:pPr>
        <w:rPr>
          <w:rFonts w:cs="Calibri" w:hAnsi="Calibri" w:eastAsia="Calibri" w:ascii="Calibri"/>
          <w:sz w:val="22"/>
          <w:szCs w:val="22"/>
        </w:rPr>
        <w:jc w:val="left"/>
        <w:ind w:left="82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Relations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ears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1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Cities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esota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99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821"/>
      </w:pPr>
      <w:hyperlink r:id="rId14"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b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la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b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b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@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u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.e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u</w:t>
        </w:r>
      </w:hyperlink>
    </w:p>
    <w:p>
      <w:pPr>
        <w:rPr>
          <w:rFonts w:cs="Calibri" w:hAnsi="Calibri" w:eastAsia="Calibri" w:ascii="Calibri"/>
          <w:sz w:val="22"/>
          <w:szCs w:val="22"/>
        </w:rPr>
        <w:jc w:val="left"/>
        <w:ind w:left="82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Relations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ears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1" w:right="653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Cities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esota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1" w:right="8097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hyperlink r:id="rId15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 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h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i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e@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u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.e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u</w:t>
        </w:r>
      </w:hyperlink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82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Relations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ears</w:t>
      </w:r>
    </w:p>
    <w:sectPr>
      <w:pgMar w:header="856" w:footer="182" w:top="1320" w:bottom="280" w:left="660" w:right="680"/>
      <w:headerReference w:type="default" r:id="rId12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"/>
        <w:szCs w:val="1"/>
      </w:rPr>
      <w:jc w:val="left"/>
      <w:spacing w:lineRule="exact" w:line="0"/>
    </w:pPr>
    <w:r>
      <w:pict>
        <v:shape type="#_x0000_t202" style="position:absolute;margin-left:534.42pt;margin-top:760.106pt;width:37.4122pt;height:14.12pt;mso-position-horizontal-relative:page;mso-position-vertical-relative:page;z-index:-615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00"/>
                  <w:ind w:left="20"/>
                </w:pP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P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ge</w:t>
                </w:r>
                <w:r>
                  <w:rPr>
                    <w:rFonts w:cs="Calibri" w:hAnsi="Calibri" w:eastAsia="Calibri" w:ascii="Calibri"/>
                    <w:spacing w:val="-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1"/>
        <w:szCs w:val="1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50.21pt;margin-top:41.78pt;width:111.638pt;height:33.506pt;mso-position-horizontal-relative:page;mso-position-vertical-relative:page;z-index:-614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36"/>
                    <w:szCs w:val="36"/>
                  </w:rPr>
                  <w:jc w:val="center"/>
                  <w:spacing w:lineRule="exact" w:line="380"/>
                  <w:ind w:left="-27" w:right="-27"/>
                </w:pP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36"/>
                    <w:szCs w:val="36"/>
                  </w:rPr>
                  <w:t>Mic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36"/>
                    <w:szCs w:val="36"/>
                  </w:rPr>
                  <w:t>h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36"/>
                    <w:szCs w:val="36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36"/>
                    <w:szCs w:val="36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36"/>
                    <w:szCs w:val="36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position w:val="1"/>
                    <w:sz w:val="36"/>
                    <w:szCs w:val="36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36"/>
                    <w:szCs w:val="36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36"/>
                    <w:szCs w:val="36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36"/>
                    <w:szCs w:val="36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36"/>
                    <w:szCs w:val="36"/>
                  </w:rPr>
                  <w:t>c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36"/>
                    <w:szCs w:val="36"/>
                  </w:rPr>
                  <w:t>al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36"/>
                    <w:szCs w:val="36"/>
                  </w:rPr>
                </w:r>
              </w:p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center"/>
                  <w:spacing w:before="1"/>
                  <w:ind w:left="711" w:right="709"/>
                </w:pP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22"/>
                    <w:szCs w:val="22"/>
                  </w:rPr>
                  <w:t>(P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22"/>
                    <w:szCs w:val="22"/>
                  </w:rPr>
                  <w:t>ge</w:t>
                </w:r>
                <w:r>
                  <w:rPr>
                    <w:rFonts w:cs="Calibri" w:hAnsi="Calibri" w:eastAsia="Calibri" w:ascii="Calibri"/>
                    <w:b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22"/>
                    <w:szCs w:val="22"/>
                  </w:rPr>
                  <w:t>2)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49.37pt;margin-top:41.78pt;width:111.638pt;height:33.506pt;mso-position-horizontal-relative:page;mso-position-vertical-relative:page;z-index:-613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36"/>
                    <w:szCs w:val="36"/>
                  </w:rPr>
                  <w:jc w:val="center"/>
                  <w:spacing w:lineRule="exact" w:line="380"/>
                  <w:ind w:left="-27" w:right="-27"/>
                </w:pP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36"/>
                    <w:szCs w:val="36"/>
                  </w:rPr>
                  <w:t>Mic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36"/>
                    <w:szCs w:val="36"/>
                  </w:rPr>
                  <w:t>h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36"/>
                    <w:szCs w:val="36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36"/>
                    <w:szCs w:val="36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36"/>
                    <w:szCs w:val="36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position w:val="1"/>
                    <w:sz w:val="36"/>
                    <w:szCs w:val="36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36"/>
                    <w:szCs w:val="36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36"/>
                    <w:szCs w:val="36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36"/>
                    <w:szCs w:val="36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36"/>
                    <w:szCs w:val="36"/>
                  </w:rPr>
                  <w:t>c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36"/>
                    <w:szCs w:val="36"/>
                  </w:rPr>
                  <w:t>al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36"/>
                    <w:szCs w:val="36"/>
                  </w:rPr>
                </w:r>
              </w:p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center"/>
                  <w:spacing w:before="1"/>
                  <w:ind w:left="711" w:right="709"/>
                </w:pP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22"/>
                    <w:szCs w:val="22"/>
                  </w:rPr>
                  <w:t>(P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22"/>
                    <w:szCs w:val="22"/>
                  </w:rPr>
                  <w:t>ge</w:t>
                </w:r>
                <w:r>
                  <w:rPr>
                    <w:rFonts w:cs="Calibri" w:hAnsi="Calibri" w:eastAsia="Calibri" w:ascii="Calibri"/>
                    <w:b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22"/>
                    <w:szCs w:val="22"/>
                  </w:rPr>
                  <w:t>3)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image" Target="media\image1.jpg"/><Relationship Id="rId6" Type="http://schemas.openxmlformats.org/officeDocument/2006/relationships/image" Target="media\image2.jpg"/><Relationship Id="rId7" Type="http://schemas.openxmlformats.org/officeDocument/2006/relationships/hyperlink" Target="http://www.ccse.umn.edu" TargetMode="External"/><Relationship Id="rId8" Type="http://schemas.openxmlformats.org/officeDocument/2006/relationships/hyperlink" Target="mailto:ccse@umn.edu" TargetMode="External"/><Relationship Id="rId9" Type="http://schemas.openxmlformats.org/officeDocument/2006/relationships/hyperlink" Target="mailto:Goldy001@umn.edu" TargetMode="External"/><Relationship Id="rId10" Type="http://schemas.openxmlformats.org/officeDocument/2006/relationships/hyperlink" Target="mailto:mechanical@umn.edu" TargetMode="External"/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yperlink" Target="mailto:goldy@umn.edu" TargetMode="External"/><Relationship Id="rId14" Type="http://schemas.openxmlformats.org/officeDocument/2006/relationships/hyperlink" Target="mailto:blabb@umn.edu" TargetMode="External"/><Relationship Id="rId15" Type="http://schemas.openxmlformats.org/officeDocument/2006/relationships/hyperlink" Target="mailto:mmachine@umn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